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EE1E9" w14:textId="77777777" w:rsidR="002E4846" w:rsidRPr="00702E9E" w:rsidRDefault="00F26BA9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  <w:sz w:val="40"/>
          <w:szCs w:val="40"/>
        </w:rPr>
        <w:t>POOBLASTILO ZA PRIDOBITEV POTRDILA IZ KAZENSKE EVIDENCE</w:t>
      </w:r>
    </w:p>
    <w:p w14:paraId="63FD85D4" w14:textId="77777777" w:rsidR="002E4846" w:rsidRPr="00702E9E" w:rsidRDefault="002E4846">
      <w:pPr>
        <w:jc w:val="center"/>
        <w:rPr>
          <w:rFonts w:ascii="Arial" w:hAnsi="Arial" w:cs="Arial"/>
        </w:rPr>
      </w:pPr>
    </w:p>
    <w:p w14:paraId="1003FC39" w14:textId="77777777" w:rsidR="00F26BA9" w:rsidRPr="00702E9E" w:rsidRDefault="00F26BA9">
      <w:pPr>
        <w:jc w:val="center"/>
        <w:rPr>
          <w:rFonts w:ascii="Arial" w:hAnsi="Arial" w:cs="Arial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2E4846" w:rsidRPr="00A44228" w14:paraId="1FC7CEC9" w14:textId="77777777" w:rsidTr="002B3DD0">
        <w:tc>
          <w:tcPr>
            <w:tcW w:w="9650" w:type="dxa"/>
            <w:gridSpan w:val="2"/>
            <w:shd w:val="clear" w:color="auto" w:fill="auto"/>
          </w:tcPr>
          <w:p w14:paraId="03EFC0E5" w14:textId="77777777" w:rsidR="002E4846" w:rsidRPr="00A44228" w:rsidRDefault="002E4846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14:paraId="5D2EEBB0" w14:textId="77777777" w:rsidTr="002B3DD0">
        <w:tc>
          <w:tcPr>
            <w:tcW w:w="2003" w:type="dxa"/>
            <w:shd w:val="clear" w:color="auto" w:fill="auto"/>
            <w:vAlign w:val="center"/>
          </w:tcPr>
          <w:p w14:paraId="4F54B455" w14:textId="77777777" w:rsidR="0053156F" w:rsidRPr="00A44228" w:rsidRDefault="0053156F" w:rsidP="002E4846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7F970D5F" w14:textId="77777777"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REPUBLIKA SLOVENIJA</w:t>
            </w:r>
          </w:p>
          <w:p w14:paraId="60E8F650" w14:textId="77777777"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MINISTRSTVO ZA ZUNANJE ZADEVE</w:t>
            </w:r>
          </w:p>
          <w:p w14:paraId="643E3E31" w14:textId="77777777"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Prešernova cesta 25</w:t>
            </w:r>
          </w:p>
          <w:p w14:paraId="42E4C38E" w14:textId="77777777" w:rsidR="0053156F" w:rsidRPr="00967D3E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14:paraId="0756FB56" w14:textId="77777777" w:rsidTr="002B3DD0">
        <w:tc>
          <w:tcPr>
            <w:tcW w:w="2003" w:type="dxa"/>
            <w:shd w:val="clear" w:color="auto" w:fill="auto"/>
            <w:vAlign w:val="center"/>
          </w:tcPr>
          <w:p w14:paraId="6C149541" w14:textId="77777777" w:rsidR="0053156F" w:rsidRPr="00A44228" w:rsidRDefault="0053156F" w:rsidP="002E4846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Oznaka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6CAEC20A" w14:textId="1A31E417" w:rsidR="0053156F" w:rsidRPr="00967D3E" w:rsidRDefault="001C626B" w:rsidP="001B161A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626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1B161A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1C626B">
              <w:rPr>
                <w:rFonts w:ascii="Arial" w:hAnsi="Arial" w:cs="Arial"/>
                <w:color w:val="000000"/>
                <w:sz w:val="22"/>
                <w:szCs w:val="22"/>
              </w:rPr>
              <w:t>_22 JN MZZ</w:t>
            </w:r>
          </w:p>
        </w:tc>
      </w:tr>
      <w:tr w:rsidR="0053156F" w:rsidRPr="00A44228" w14:paraId="11ADFABB" w14:textId="77777777" w:rsidTr="002B3DD0">
        <w:tc>
          <w:tcPr>
            <w:tcW w:w="2003" w:type="dxa"/>
            <w:shd w:val="clear" w:color="auto" w:fill="auto"/>
            <w:vAlign w:val="center"/>
          </w:tcPr>
          <w:p w14:paraId="2EF4D5E7" w14:textId="77777777" w:rsidR="0053156F" w:rsidRPr="00A44228" w:rsidRDefault="0053156F" w:rsidP="002E4846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01BED996" w14:textId="2253C37D" w:rsidR="0053156F" w:rsidRPr="00A44228" w:rsidRDefault="001B161A" w:rsidP="00D0337F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B161A">
              <w:rPr>
                <w:rFonts w:ascii="Arial" w:hAnsi="Arial" w:cs="Arial"/>
                <w:sz w:val="22"/>
                <w:szCs w:val="22"/>
              </w:rPr>
              <w:t>Najem tehnične opreme in tehničnega osebja za izvedbo Blejskega strateškega foruma in sicer od 25. 8. do 30. 8. 2022</w:t>
            </w:r>
            <w:r w:rsidR="0004379E">
              <w:rPr>
                <w:rFonts w:ascii="Arial" w:hAnsi="Arial" w:cs="Arial"/>
                <w:sz w:val="22"/>
                <w:szCs w:val="22"/>
              </w:rPr>
              <w:t xml:space="preserve"> po sklopih</w:t>
            </w:r>
            <w:bookmarkStart w:id="0" w:name="_GoBack"/>
            <w:bookmarkEnd w:id="0"/>
            <w:r w:rsidRPr="001B161A">
              <w:rPr>
                <w:rFonts w:ascii="Arial" w:hAnsi="Arial" w:cs="Arial"/>
                <w:sz w:val="22"/>
                <w:szCs w:val="22"/>
              </w:rPr>
              <w:t xml:space="preserve"> ( začetek BSF 29-30.8. 2022)</w:t>
            </w:r>
            <w:r w:rsidR="00F550A8">
              <w:rPr>
                <w:rFonts w:ascii="Arial" w:hAnsi="Arial" w:cs="Arial"/>
                <w:sz w:val="22"/>
                <w:szCs w:val="22"/>
              </w:rPr>
              <w:t xml:space="preserve"> po sklopih.</w:t>
            </w:r>
          </w:p>
        </w:tc>
      </w:tr>
    </w:tbl>
    <w:p w14:paraId="5A7883FE" w14:textId="77777777" w:rsidR="002E4846" w:rsidRPr="00A44228" w:rsidRDefault="002E4846">
      <w:pPr>
        <w:rPr>
          <w:rFonts w:ascii="Arial" w:hAnsi="Arial" w:cs="Arial"/>
          <w:sz w:val="22"/>
          <w:szCs w:val="22"/>
        </w:rPr>
      </w:pPr>
    </w:p>
    <w:p w14:paraId="5C6C909F" w14:textId="77777777" w:rsidR="00E32819" w:rsidRPr="00A44228" w:rsidRDefault="00E32819">
      <w:pPr>
        <w:rPr>
          <w:rFonts w:ascii="Arial" w:hAnsi="Arial" w:cs="Arial"/>
          <w:sz w:val="22"/>
          <w:szCs w:val="22"/>
        </w:rPr>
      </w:pPr>
    </w:p>
    <w:p w14:paraId="4BF50C70" w14:textId="77777777"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Ponudnik in njegov zakoniti zastopnik, ki ne predloži potrdila iz kazenske evidence, mora na obrazcu P-10 predložiti pooblastilo za pridobitev potrdila iz kazenske evidence, na podlagi katerega bo naročnik lahko preveril, ali ponudnik in vsak njegov zakoniti zastopnik, v kolikor gre za pravno osebo, </w:t>
      </w:r>
      <w:r w:rsidRPr="00A44228">
        <w:rPr>
          <w:rFonts w:ascii="Arial" w:hAnsi="Arial" w:cs="Arial"/>
          <w:color w:val="000000"/>
          <w:sz w:val="22"/>
          <w:szCs w:val="22"/>
        </w:rPr>
        <w:t xml:space="preserve">ni bil pravnomočno obsojen zaradi kaznivih dejanj, </w:t>
      </w:r>
      <w:r w:rsidR="00030C00" w:rsidRPr="00030C00">
        <w:rPr>
          <w:rFonts w:ascii="Arial" w:hAnsi="Arial" w:cs="Arial"/>
          <w:color w:val="000000"/>
          <w:sz w:val="22"/>
          <w:szCs w:val="22"/>
        </w:rPr>
        <w:t>določenih v prvem in drugem odstavku 75. člena ZJN-3.</w:t>
      </w:r>
    </w:p>
    <w:p w14:paraId="12EAF504" w14:textId="77777777" w:rsidR="00E32819" w:rsidRPr="00A44228" w:rsidRDefault="00E32819">
      <w:pPr>
        <w:jc w:val="both"/>
        <w:rPr>
          <w:rFonts w:ascii="Arial" w:hAnsi="Arial" w:cs="Arial"/>
          <w:sz w:val="22"/>
          <w:szCs w:val="22"/>
        </w:rPr>
      </w:pPr>
    </w:p>
    <w:p w14:paraId="5AC64323" w14:textId="77777777"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>Pooblastilo je potrebno podati ločeno za ponudnika in za vsakega njegovega zakonitega zastopnika.</w:t>
      </w:r>
      <w:r w:rsidR="004B546F" w:rsidRPr="00A44228">
        <w:rPr>
          <w:rFonts w:ascii="Arial" w:hAnsi="Arial" w:cs="Arial"/>
          <w:sz w:val="22"/>
          <w:szCs w:val="22"/>
        </w:rPr>
        <w:t xml:space="preserve"> Če je zakonitih zastopnikov več, se pooblastilo za pridobitev potrdila iz kazenske evidence fizičnih oseb ustrezno prekopira glede na število zakonitih zastopnikov. </w:t>
      </w:r>
    </w:p>
    <w:p w14:paraId="030A87C2" w14:textId="77777777" w:rsidR="00F26BA9" w:rsidRPr="00702E9E" w:rsidRDefault="00F26BA9">
      <w:pPr>
        <w:rPr>
          <w:rFonts w:ascii="Arial" w:hAnsi="Arial" w:cs="Arial"/>
          <w:b/>
          <w:bCs/>
        </w:rPr>
      </w:pPr>
    </w:p>
    <w:p w14:paraId="4606E27C" w14:textId="77777777" w:rsidR="001F3E13" w:rsidRDefault="00F26BA9" w:rsidP="006D4FC4">
      <w:pPr>
        <w:jc w:val="center"/>
        <w:rPr>
          <w:rFonts w:ascii="Arial" w:hAnsi="Arial" w:cs="Arial"/>
          <w:b/>
          <w:bCs/>
        </w:rPr>
      </w:pPr>
      <w:r w:rsidRPr="00702E9E">
        <w:rPr>
          <w:rFonts w:ascii="Arial" w:hAnsi="Arial" w:cs="Arial"/>
          <w:b/>
          <w:bCs/>
        </w:rPr>
        <w:br w:type="column"/>
      </w:r>
    </w:p>
    <w:p w14:paraId="112B940E" w14:textId="77777777" w:rsidR="00F26BA9" w:rsidRPr="00702E9E" w:rsidRDefault="00F26BA9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  <w:sz w:val="40"/>
          <w:szCs w:val="40"/>
        </w:rPr>
        <w:t>POOBLASTILO</w:t>
      </w:r>
      <w:r w:rsidR="006D4FC4" w:rsidRPr="00702E9E">
        <w:rPr>
          <w:rFonts w:ascii="Arial" w:hAnsi="Arial" w:cs="Arial"/>
          <w:b/>
          <w:bCs/>
          <w:sz w:val="40"/>
          <w:szCs w:val="40"/>
        </w:rPr>
        <w:t xml:space="preserve"> ZA PRIDOBITEV POTRDILA IZ KAZENSKE EVIDENCE PRAVNIH OSEB</w:t>
      </w:r>
    </w:p>
    <w:p w14:paraId="4FDBA1DF" w14:textId="77777777" w:rsidR="00923C18" w:rsidRPr="00702E9E" w:rsidRDefault="00923C18" w:rsidP="006D4FC4">
      <w:pPr>
        <w:rPr>
          <w:rFonts w:ascii="Arial" w:hAnsi="Arial" w:cs="Arial"/>
        </w:rPr>
      </w:pPr>
    </w:p>
    <w:p w14:paraId="37DDB81C" w14:textId="77777777" w:rsidR="00836663" w:rsidRPr="00702E9E" w:rsidRDefault="00836663" w:rsidP="006D4FC4">
      <w:pPr>
        <w:rPr>
          <w:rFonts w:ascii="Arial" w:hAnsi="Arial" w:cs="Arial"/>
        </w:rPr>
      </w:pPr>
    </w:p>
    <w:p w14:paraId="4FECEAAE" w14:textId="77777777" w:rsidR="008D33E1" w:rsidRPr="00702E9E" w:rsidRDefault="008D33E1" w:rsidP="006D4FC4">
      <w:pPr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709"/>
        <w:gridCol w:w="6956"/>
      </w:tblGrid>
      <w:tr w:rsidR="00836663" w:rsidRPr="00A44228" w14:paraId="7EE19A7F" w14:textId="77777777" w:rsidTr="00702E9E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3ED40" w14:textId="77777777" w:rsidR="00836663" w:rsidRPr="00A44228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14:paraId="33606DB0" w14:textId="77777777" w:rsidTr="002B3DD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E9B5" w14:textId="77777777" w:rsidR="0053156F" w:rsidRPr="00967D3E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967D3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8A10" w14:textId="77777777"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REPUBLIKA SLOVENIJA</w:t>
            </w:r>
          </w:p>
          <w:p w14:paraId="3BB76254" w14:textId="77777777"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MINISTRSTVO ZA ZUNANJE ZADEVE</w:t>
            </w:r>
          </w:p>
          <w:p w14:paraId="0543F42E" w14:textId="77777777"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Prešernova cesta 25</w:t>
            </w:r>
          </w:p>
          <w:p w14:paraId="1AFB3D03" w14:textId="77777777" w:rsidR="0053156F" w:rsidRPr="00967D3E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14:paraId="239102F2" w14:textId="77777777" w:rsidTr="002B3DD0">
        <w:trPr>
          <w:trHeight w:val="31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CB5D" w14:textId="77777777" w:rsidR="0053156F" w:rsidRPr="00967D3E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967D3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Oznaka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5AC5" w14:textId="402496F7" w:rsidR="0053156F" w:rsidRPr="00967D3E" w:rsidRDefault="001C626B" w:rsidP="001B161A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626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1B161A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1C626B">
              <w:rPr>
                <w:rFonts w:ascii="Arial" w:hAnsi="Arial" w:cs="Arial"/>
                <w:color w:val="000000"/>
                <w:sz w:val="22"/>
                <w:szCs w:val="22"/>
              </w:rPr>
              <w:t>_22 JN MZZ</w:t>
            </w:r>
          </w:p>
        </w:tc>
      </w:tr>
      <w:tr w:rsidR="0053156F" w:rsidRPr="00A44228" w14:paraId="19CB5B80" w14:textId="77777777" w:rsidTr="0088474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CD6B" w14:textId="77777777" w:rsidR="0053156F" w:rsidRPr="00967D3E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967D3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72AA2" w14:textId="3F661B8C" w:rsidR="0053156F" w:rsidRPr="00967D3E" w:rsidRDefault="001B161A" w:rsidP="00D0337F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B161A">
              <w:rPr>
                <w:rFonts w:ascii="Arial" w:hAnsi="Arial" w:cs="Arial"/>
                <w:sz w:val="22"/>
                <w:szCs w:val="22"/>
              </w:rPr>
              <w:t>Najem tehnične opreme in tehničnega osebja za izvedbo Blejskega strateškega foruma in sicer od 25. 8. do 30. 8. 2022 ( začetek BSF 29-30.8. 2022)</w:t>
            </w:r>
            <w:r w:rsidR="00F550A8">
              <w:rPr>
                <w:rFonts w:ascii="Arial" w:hAnsi="Arial" w:cs="Arial"/>
                <w:sz w:val="22"/>
                <w:szCs w:val="22"/>
              </w:rPr>
              <w:t xml:space="preserve"> po sklopih.</w:t>
            </w:r>
          </w:p>
        </w:tc>
      </w:tr>
      <w:tr w:rsidR="00923C18" w:rsidRPr="00A44228" w14:paraId="7B090157" w14:textId="77777777" w:rsidTr="00702E9E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1FE64" w14:textId="77777777" w:rsidR="00923C18" w:rsidRPr="00967D3E" w:rsidRDefault="00923C18" w:rsidP="00073B7D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Podatki o pravni osebi</w:t>
            </w:r>
            <w:r w:rsidR="00994B35" w:rsidRPr="00967D3E">
              <w:rPr>
                <w:rFonts w:ascii="Arial" w:hAnsi="Arial" w:cs="Arial"/>
                <w:bCs/>
                <w:sz w:val="22"/>
                <w:szCs w:val="22"/>
              </w:rPr>
              <w:t xml:space="preserve"> – ponudniku </w:t>
            </w:r>
          </w:p>
        </w:tc>
      </w:tr>
      <w:tr w:rsidR="00923C18" w:rsidRPr="00A44228" w14:paraId="7A1537D9" w14:textId="77777777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55D98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454C7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C18" w:rsidRPr="00A44228" w14:paraId="5DEEE105" w14:textId="77777777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C6CB5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30C62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C18" w:rsidRPr="00A44228" w14:paraId="74A482D7" w14:textId="77777777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B595B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B80B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C18" w:rsidRPr="00A44228" w14:paraId="42C940EE" w14:textId="77777777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7441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4CF16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C18" w:rsidRPr="00A44228" w14:paraId="08F96F15" w14:textId="77777777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BE4E" w14:textId="77777777" w:rsidR="00923C18" w:rsidRPr="00967D3E" w:rsidRDefault="00994B35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D99FD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94B35" w:rsidRPr="00A44228" w14:paraId="3BBDBDAA" w14:textId="77777777" w:rsidTr="00C77B1D">
        <w:trPr>
          <w:trHeight w:val="52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28F5" w14:textId="77777777" w:rsidR="00994B35" w:rsidRPr="00967D3E" w:rsidRDefault="00994B35" w:rsidP="009C331A">
            <w:pPr>
              <w:pStyle w:val="TableContents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B1EE9" w14:textId="0762C18B" w:rsidR="00994B35" w:rsidRPr="00967D3E" w:rsidRDefault="00994B35" w:rsidP="009C331A">
            <w:pPr>
              <w:pStyle w:val="TableContents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 xml:space="preserve">Preverjanje izpolnjevanja pogojev v postopku oddaje </w:t>
            </w:r>
            <w:r w:rsidR="00A96C33" w:rsidRPr="00967D3E">
              <w:rPr>
                <w:rFonts w:ascii="Arial" w:hAnsi="Arial" w:cs="Arial"/>
                <w:bCs/>
                <w:sz w:val="22"/>
                <w:szCs w:val="22"/>
              </w:rPr>
              <w:t>zgoraj navedenega javnega naročila</w:t>
            </w:r>
            <w:r w:rsidR="00C77B1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7922079C" w14:textId="77777777" w:rsidR="00923C18" w:rsidRPr="00A44228" w:rsidRDefault="00923C18" w:rsidP="006D4FC4">
      <w:pPr>
        <w:rPr>
          <w:rFonts w:ascii="Arial" w:hAnsi="Arial" w:cs="Arial"/>
          <w:sz w:val="22"/>
          <w:szCs w:val="22"/>
        </w:rPr>
      </w:pPr>
    </w:p>
    <w:p w14:paraId="298AD83F" w14:textId="77777777" w:rsidR="00836663" w:rsidRPr="00A44228" w:rsidRDefault="00836663" w:rsidP="006D4FC4">
      <w:pPr>
        <w:rPr>
          <w:rFonts w:ascii="Arial" w:hAnsi="Arial" w:cs="Arial"/>
          <w:sz w:val="22"/>
          <w:szCs w:val="22"/>
        </w:rPr>
      </w:pPr>
    </w:p>
    <w:p w14:paraId="4E96A401" w14:textId="77777777" w:rsidR="00994B35" w:rsidRPr="00A44228" w:rsidRDefault="00994B35" w:rsidP="000561D4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Spodaj podpisani pooblastitelj, pooblaščam naročnika, da za potrebe izvedbe predmetnega javnega razpisa pridobi vse potrebne podatke oz. </w:t>
      </w:r>
      <w:r w:rsidR="00836663" w:rsidRPr="00A44228">
        <w:rPr>
          <w:rFonts w:ascii="Arial" w:hAnsi="Arial" w:cs="Arial"/>
          <w:sz w:val="22"/>
          <w:szCs w:val="22"/>
        </w:rPr>
        <w:t xml:space="preserve">potrdilo </w:t>
      </w:r>
      <w:r w:rsidRPr="00A44228">
        <w:rPr>
          <w:rFonts w:ascii="Arial" w:hAnsi="Arial" w:cs="Arial"/>
          <w:sz w:val="22"/>
          <w:szCs w:val="22"/>
        </w:rPr>
        <w:t>iz kazenske evidence</w:t>
      </w:r>
      <w:r w:rsidR="00F2624A" w:rsidRPr="00A44228">
        <w:rPr>
          <w:rFonts w:ascii="Arial" w:hAnsi="Arial" w:cs="Arial"/>
          <w:sz w:val="22"/>
          <w:szCs w:val="22"/>
        </w:rPr>
        <w:t xml:space="preserve"> pravnih oseb</w:t>
      </w:r>
      <w:r w:rsidRPr="00A44228">
        <w:rPr>
          <w:rFonts w:ascii="Arial" w:hAnsi="Arial" w:cs="Arial"/>
          <w:sz w:val="22"/>
          <w:szCs w:val="22"/>
        </w:rPr>
        <w:t xml:space="preserve"> Ministrstva za pravosodje</w:t>
      </w:r>
      <w:r w:rsidR="00836663" w:rsidRPr="00A44228">
        <w:rPr>
          <w:rFonts w:ascii="Arial" w:hAnsi="Arial" w:cs="Arial"/>
          <w:sz w:val="22"/>
          <w:szCs w:val="22"/>
        </w:rPr>
        <w:t>.</w:t>
      </w:r>
    </w:p>
    <w:p w14:paraId="041EA045" w14:textId="77777777" w:rsidR="00994B35" w:rsidRPr="00A44228" w:rsidRDefault="00994B35" w:rsidP="006D4FC4">
      <w:pPr>
        <w:rPr>
          <w:rFonts w:ascii="Arial" w:hAnsi="Arial" w:cs="Arial"/>
          <w:sz w:val="22"/>
          <w:szCs w:val="22"/>
        </w:rPr>
      </w:pPr>
    </w:p>
    <w:p w14:paraId="25F72BBE" w14:textId="77777777" w:rsidR="0059118E" w:rsidRPr="00A44228" w:rsidRDefault="0059118E" w:rsidP="006D4FC4">
      <w:pPr>
        <w:rPr>
          <w:rFonts w:ascii="Arial" w:hAnsi="Arial" w:cs="Arial"/>
          <w:sz w:val="22"/>
          <w:szCs w:val="22"/>
        </w:rPr>
      </w:pPr>
    </w:p>
    <w:p w14:paraId="39044E67" w14:textId="77777777" w:rsidR="009C331A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14:paraId="4853395E" w14:textId="77777777" w:rsidR="009C331A" w:rsidRDefault="009C331A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655E61A" w14:textId="0E69AEC7" w:rsidR="0059118E" w:rsidRPr="00967D3E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67D3E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  <w:r w:rsidR="00C77B1D">
        <w:rPr>
          <w:rFonts w:ascii="Arial" w:hAnsi="Arial" w:cs="Arial"/>
          <w:bCs/>
          <w:color w:val="000000"/>
          <w:sz w:val="22"/>
          <w:szCs w:val="22"/>
        </w:rPr>
        <w:t>_</w:t>
      </w:r>
    </w:p>
    <w:p w14:paraId="78693142" w14:textId="456D3053" w:rsidR="0059118E" w:rsidRPr="00967D3E" w:rsidRDefault="0059118E" w:rsidP="00A45C27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="009C331A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>Ime in priimek:</w:t>
      </w:r>
      <w:r w:rsidR="00A45C27">
        <w:rPr>
          <w:rFonts w:ascii="Arial" w:hAnsi="Arial" w:cs="Arial"/>
          <w:bCs/>
          <w:color w:val="000000"/>
          <w:sz w:val="22"/>
          <w:szCs w:val="22"/>
        </w:rPr>
        <w:t xml:space="preserve"> ____________________</w:t>
      </w:r>
    </w:p>
    <w:p w14:paraId="7693AB8E" w14:textId="0F5140DD" w:rsidR="0059118E" w:rsidRPr="00967D3E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</w:rPr>
      </w:pP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="009C331A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  <w:t>Podpis in žig:</w:t>
      </w:r>
    </w:p>
    <w:p w14:paraId="1A296D16" w14:textId="77777777" w:rsidR="0059118E" w:rsidRPr="00967D3E" w:rsidRDefault="0059118E" w:rsidP="006D4FC4">
      <w:pPr>
        <w:rPr>
          <w:rFonts w:ascii="Arial" w:hAnsi="Arial" w:cs="Arial"/>
          <w:sz w:val="22"/>
          <w:szCs w:val="22"/>
        </w:rPr>
      </w:pPr>
    </w:p>
    <w:p w14:paraId="424A9A44" w14:textId="77777777" w:rsidR="006D4FC4" w:rsidRPr="00967D3E" w:rsidRDefault="006D4FC4" w:rsidP="006D4FC4">
      <w:pPr>
        <w:rPr>
          <w:rFonts w:ascii="Arial" w:hAnsi="Arial" w:cs="Arial"/>
          <w:bCs/>
          <w:sz w:val="22"/>
          <w:szCs w:val="22"/>
        </w:rPr>
      </w:pPr>
    </w:p>
    <w:p w14:paraId="430D0229" w14:textId="77777777" w:rsidR="001F3E13" w:rsidRDefault="008D33E1" w:rsidP="006D4FC4">
      <w:pPr>
        <w:jc w:val="center"/>
        <w:rPr>
          <w:rFonts w:ascii="Arial" w:hAnsi="Arial" w:cs="Arial"/>
          <w:bCs/>
          <w:sz w:val="22"/>
          <w:szCs w:val="22"/>
        </w:rPr>
      </w:pPr>
      <w:r w:rsidRPr="00967D3E">
        <w:rPr>
          <w:rFonts w:ascii="Arial" w:hAnsi="Arial" w:cs="Arial"/>
          <w:bCs/>
          <w:sz w:val="22"/>
          <w:szCs w:val="22"/>
        </w:rPr>
        <w:br w:type="page"/>
      </w:r>
    </w:p>
    <w:p w14:paraId="6518C877" w14:textId="77777777" w:rsidR="006D4FC4" w:rsidRPr="00702E9E" w:rsidRDefault="006D4FC4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  <w:sz w:val="40"/>
          <w:szCs w:val="40"/>
        </w:rPr>
        <w:lastRenderedPageBreak/>
        <w:t>POOBLASTILO ZA PRIDOBITEV POTRDILA IZ KAZENSKE EVIDENCE F</w:t>
      </w:r>
      <w:r w:rsidR="008D33E1" w:rsidRPr="00702E9E">
        <w:rPr>
          <w:rFonts w:ascii="Arial" w:hAnsi="Arial" w:cs="Arial"/>
          <w:b/>
          <w:bCs/>
          <w:sz w:val="40"/>
          <w:szCs w:val="40"/>
        </w:rPr>
        <w:t>IZIČNIH</w:t>
      </w:r>
      <w:r w:rsidRPr="00702E9E">
        <w:rPr>
          <w:rFonts w:ascii="Arial" w:hAnsi="Arial" w:cs="Arial"/>
          <w:b/>
          <w:bCs/>
          <w:sz w:val="40"/>
          <w:szCs w:val="40"/>
        </w:rPr>
        <w:t xml:space="preserve"> OSEB</w:t>
      </w:r>
    </w:p>
    <w:p w14:paraId="02CF7AD0" w14:textId="77777777" w:rsidR="008D33E1" w:rsidRPr="00702E9E" w:rsidRDefault="008D33E1" w:rsidP="008D33E1">
      <w:pPr>
        <w:rPr>
          <w:rFonts w:ascii="Arial" w:hAnsi="Arial" w:cs="Arial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414"/>
        <w:gridCol w:w="1146"/>
        <w:gridCol w:w="2403"/>
        <w:gridCol w:w="1140"/>
        <w:gridCol w:w="2409"/>
      </w:tblGrid>
      <w:tr w:rsidR="008D33E1" w:rsidRPr="00A44228" w14:paraId="678981DA" w14:textId="77777777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4185" w14:textId="77777777" w:rsidR="008D33E1" w:rsidRPr="00A44228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14:paraId="174A637F" w14:textId="77777777" w:rsidTr="002B3D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86C0" w14:textId="77777777" w:rsidR="0053156F" w:rsidRPr="00A44228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4592" w14:textId="77777777"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REPUBLIKA SLOVENIJA</w:t>
            </w:r>
          </w:p>
          <w:p w14:paraId="0EBED95E" w14:textId="77777777"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MINISTRSTVO ZA ZUNANJE ZADEVE</w:t>
            </w:r>
          </w:p>
          <w:p w14:paraId="4AA5B122" w14:textId="77777777"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Prešernova cesta 25</w:t>
            </w:r>
          </w:p>
          <w:p w14:paraId="518931DA" w14:textId="77777777" w:rsidR="0053156F" w:rsidRPr="00967D3E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14:paraId="6497DD05" w14:textId="77777777" w:rsidTr="002B3DD0">
        <w:trPr>
          <w:trHeight w:val="31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B6D0" w14:textId="77777777" w:rsidR="0053156F" w:rsidRPr="00A44228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Oznaka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CFB77" w14:textId="3D3D08F7" w:rsidR="0053156F" w:rsidRPr="00967D3E" w:rsidRDefault="001C626B" w:rsidP="009628B0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626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9628B0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1C626B">
              <w:rPr>
                <w:rFonts w:ascii="Arial" w:hAnsi="Arial" w:cs="Arial"/>
                <w:color w:val="000000"/>
                <w:sz w:val="22"/>
                <w:szCs w:val="22"/>
              </w:rPr>
              <w:t>_22 JN MZZ</w:t>
            </w:r>
          </w:p>
        </w:tc>
      </w:tr>
      <w:tr w:rsidR="0053156F" w:rsidRPr="00A44228" w14:paraId="254C3F1D" w14:textId="77777777" w:rsidTr="008847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EC06" w14:textId="77777777" w:rsidR="0053156F" w:rsidRPr="00A44228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96889" w14:textId="2119CE6F" w:rsidR="0053156F" w:rsidRPr="00967D3E" w:rsidRDefault="009628B0" w:rsidP="00D0337F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8B0">
              <w:rPr>
                <w:rFonts w:ascii="Arial" w:hAnsi="Arial" w:cs="Arial"/>
                <w:sz w:val="22"/>
                <w:szCs w:val="22"/>
              </w:rPr>
              <w:t>Najem tehnične opreme in tehničnega osebja za izvedbo Blejskega strateškega foruma in sicer od 25. 8. do 30. 8. 2022 ( začetek BSF 29-30.8. 2022)</w:t>
            </w:r>
            <w:r w:rsidR="00F550A8">
              <w:rPr>
                <w:rFonts w:ascii="Arial" w:hAnsi="Arial" w:cs="Arial"/>
                <w:sz w:val="22"/>
                <w:szCs w:val="22"/>
              </w:rPr>
              <w:t xml:space="preserve"> po sklopih.</w:t>
            </w:r>
          </w:p>
        </w:tc>
      </w:tr>
      <w:tr w:rsidR="008D33E1" w:rsidRPr="00A44228" w14:paraId="11B3DAB9" w14:textId="77777777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1260" w14:textId="77777777" w:rsidR="008D33E1" w:rsidRPr="00967D3E" w:rsidRDefault="008D33E1" w:rsidP="00073B7D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Podatki o fizični osebi – zakonitem zastopniku</w:t>
            </w:r>
          </w:p>
        </w:tc>
      </w:tr>
      <w:tr w:rsidR="008D33E1" w:rsidRPr="00A44228" w14:paraId="4BE88F18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AA9C6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Ime in priimek zakonitega zastopnika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DE1B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785A0F2B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6B07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EMŠO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4C72E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79FAF26E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4CE32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Datum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2B74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7C5989D6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5861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Kraj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42CC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0F34D620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9CF28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Občina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CE11D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71E35424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5320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Država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CFA19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1321C494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FD8B9" w14:textId="77777777" w:rsidR="008D33E1" w:rsidRPr="00967D3E" w:rsidRDefault="00A96C33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8D33E1" w:rsidRPr="00967D3E">
              <w:rPr>
                <w:rFonts w:ascii="Arial" w:hAnsi="Arial" w:cs="Arial"/>
                <w:bCs/>
                <w:sz w:val="22"/>
                <w:szCs w:val="22"/>
              </w:rPr>
              <w:t>taln</w:t>
            </w:r>
            <w:r w:rsidRPr="00967D3E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="008D33E1" w:rsidRPr="00967D3E">
              <w:rPr>
                <w:rFonts w:ascii="Arial" w:hAnsi="Arial" w:cs="Arial"/>
                <w:bCs/>
                <w:sz w:val="22"/>
                <w:szCs w:val="22"/>
              </w:rPr>
              <w:t>/začasn</w:t>
            </w:r>
            <w:r w:rsidRPr="00967D3E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="008D33E1" w:rsidRPr="00967D3E">
              <w:rPr>
                <w:rFonts w:ascii="Arial" w:hAnsi="Arial" w:cs="Arial"/>
                <w:bCs/>
                <w:sz w:val="22"/>
                <w:szCs w:val="22"/>
              </w:rPr>
              <w:t xml:space="preserve"> bivališča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9FD90" w14:textId="77777777" w:rsidR="008D33E1" w:rsidRPr="00967D3E" w:rsidRDefault="00A96C33" w:rsidP="00A96C33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8D33E1" w:rsidRPr="00967D3E">
              <w:rPr>
                <w:rFonts w:ascii="Arial" w:hAnsi="Arial" w:cs="Arial"/>
                <w:bCs/>
                <w:sz w:val="22"/>
                <w:szCs w:val="22"/>
              </w:rPr>
              <w:t>lica</w:t>
            </w:r>
            <w:r w:rsidRPr="00967D3E">
              <w:rPr>
                <w:rFonts w:ascii="Arial" w:hAnsi="Arial" w:cs="Arial"/>
                <w:bCs/>
                <w:sz w:val="22"/>
                <w:szCs w:val="22"/>
              </w:rPr>
              <w:t xml:space="preserve"> in hišna številka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3450" w14:textId="77777777" w:rsidR="008D33E1" w:rsidRPr="00967D3E" w:rsidRDefault="008D33E1" w:rsidP="00A96C33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0A0FB" w14:textId="77777777" w:rsidR="008D33E1" w:rsidRPr="00967D3E" w:rsidRDefault="00A96C33" w:rsidP="00A96C33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Poštna številka in pošta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6E56" w14:textId="77777777" w:rsidR="008D33E1" w:rsidRPr="00967D3E" w:rsidRDefault="008D33E1" w:rsidP="00A96C33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0791E932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3038" w14:textId="77777777" w:rsidR="008D33E1" w:rsidRPr="00967D3E" w:rsidRDefault="00A96C33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Državljanstvo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8EA3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96C33" w:rsidRPr="00A44228" w14:paraId="618E3DB8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DED0" w14:textId="77777777" w:rsidR="00A96C33" w:rsidRPr="00967D3E" w:rsidRDefault="00A96C33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Dekliški priimek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F7527" w14:textId="77777777" w:rsidR="00A96C33" w:rsidRPr="00967D3E" w:rsidRDefault="00A96C33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2CA16B6B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2B30E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F98E" w14:textId="23234522" w:rsidR="008D33E1" w:rsidRPr="00967D3E" w:rsidRDefault="008D33E1" w:rsidP="009C331A">
            <w:pPr>
              <w:pStyle w:val="TableContents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Preverjanje izpolnjevanja pogojev v postopku oddaje</w:t>
            </w:r>
            <w:r w:rsidR="00A96C33" w:rsidRPr="00967D3E">
              <w:rPr>
                <w:rFonts w:ascii="Arial" w:hAnsi="Arial" w:cs="Arial"/>
                <w:bCs/>
                <w:sz w:val="22"/>
                <w:szCs w:val="22"/>
              </w:rPr>
              <w:t xml:space="preserve"> zgoraj navedenega javnega naročila</w:t>
            </w:r>
            <w:r w:rsidR="00C77B1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47A2AF81" w14:textId="77777777" w:rsidR="008D33E1" w:rsidRPr="00A44228" w:rsidRDefault="008D33E1" w:rsidP="008D33E1">
      <w:pPr>
        <w:rPr>
          <w:rFonts w:ascii="Arial" w:hAnsi="Arial" w:cs="Arial"/>
          <w:sz w:val="22"/>
          <w:szCs w:val="22"/>
        </w:rPr>
      </w:pPr>
    </w:p>
    <w:p w14:paraId="4733B437" w14:textId="77777777" w:rsidR="001F3E13" w:rsidRDefault="008D33E1" w:rsidP="001F3E13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>Spodaj podpisani pooblastitelj, pooblaščam naročnika, da za potrebe izvedbe predmetnega javnega razpisa pridobi vse potrebne podatke oz. potrdilo iz kazenske evidence fizičnih oseb Ministrstva za pravosodje.</w:t>
      </w:r>
    </w:p>
    <w:p w14:paraId="25957F58" w14:textId="77777777" w:rsidR="00A44228" w:rsidRDefault="008D33E1" w:rsidP="001F3E13">
      <w:pPr>
        <w:spacing w:after="2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</w:p>
    <w:p w14:paraId="734312E1" w14:textId="77777777" w:rsidR="008D33E1" w:rsidRPr="00A44228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14:paraId="6F383F9E" w14:textId="20E3AD94" w:rsidR="008D33E1" w:rsidRPr="00A44228" w:rsidRDefault="008D33E1" w:rsidP="00A45C27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="009C331A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>Ime in priimek:</w:t>
      </w:r>
      <w:r w:rsidR="00A45C27">
        <w:rPr>
          <w:rFonts w:ascii="Arial" w:hAnsi="Arial" w:cs="Arial"/>
          <w:bCs/>
          <w:color w:val="000000"/>
          <w:sz w:val="22"/>
          <w:szCs w:val="22"/>
        </w:rPr>
        <w:t xml:space="preserve"> _____________________</w:t>
      </w:r>
    </w:p>
    <w:p w14:paraId="5BED703B" w14:textId="4824B8F3" w:rsidR="008D33E1" w:rsidRPr="00A44228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="009C331A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>Podpis in žig:</w:t>
      </w:r>
    </w:p>
    <w:p w14:paraId="3EF76D90" w14:textId="77777777" w:rsidR="002E4846" w:rsidRPr="00A44228" w:rsidRDefault="002E4846" w:rsidP="002E4846">
      <w:pPr>
        <w:keepNext/>
        <w:keepLines/>
        <w:jc w:val="both"/>
        <w:rPr>
          <w:rFonts w:ascii="Arial" w:hAnsi="Arial" w:cs="Arial"/>
          <w:b/>
          <w:color w:val="000000"/>
          <w:sz w:val="22"/>
          <w:szCs w:val="22"/>
        </w:rPr>
      </w:pPr>
    </w:p>
    <w:sectPr w:rsidR="002E4846" w:rsidRPr="00A4422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0CAE9" w14:textId="77777777" w:rsidR="00F34579" w:rsidRDefault="00F34579" w:rsidP="002E4846">
      <w:r>
        <w:separator/>
      </w:r>
    </w:p>
  </w:endnote>
  <w:endnote w:type="continuationSeparator" w:id="0">
    <w:p w14:paraId="255CE2B4" w14:textId="77777777" w:rsidR="00F34579" w:rsidRDefault="00F34579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6D2749" w14:paraId="14410304" w14:textId="77777777" w:rsidTr="000034B7">
      <w:tc>
        <w:tcPr>
          <w:tcW w:w="9639" w:type="dxa"/>
          <w:tcBorders>
            <w:top w:val="single" w:sz="4" w:space="0" w:color="auto"/>
          </w:tcBorders>
        </w:tcPr>
        <w:p w14:paraId="03FCCC94" w14:textId="6416646F" w:rsidR="006D2749" w:rsidRPr="00702E9E" w:rsidRDefault="006D2749" w:rsidP="00702E9E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261C91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261C91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6D2749" w:rsidRPr="00E4674E" w:rsidRDefault="006D2749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5361D" w14:textId="77777777" w:rsidR="00F34579" w:rsidRDefault="00F34579" w:rsidP="002E4846">
      <w:r>
        <w:separator/>
      </w:r>
    </w:p>
  </w:footnote>
  <w:footnote w:type="continuationSeparator" w:id="0">
    <w:p w14:paraId="0A9C0F58" w14:textId="77777777" w:rsidR="00F34579" w:rsidRDefault="00F34579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35101" w14:textId="1B0CB57E" w:rsidR="00D81419" w:rsidRDefault="00D81419">
    <w:pPr>
      <w:pStyle w:val="Header"/>
      <w:rPr>
        <w:sz w:val="16"/>
        <w:szCs w:val="16"/>
        <w:u w:val="single"/>
      </w:rPr>
    </w:pPr>
  </w:p>
  <w:p w14:paraId="515CA121" w14:textId="77777777" w:rsidR="00D81419" w:rsidRDefault="00D81419">
    <w:pPr>
      <w:pStyle w:val="Header"/>
      <w:rPr>
        <w:sz w:val="16"/>
        <w:szCs w:val="16"/>
        <w:u w:val="single"/>
      </w:rPr>
    </w:pPr>
  </w:p>
  <w:p w14:paraId="7FFB61D2" w14:textId="6CFD6D72" w:rsidR="006D2749" w:rsidRPr="008124A5" w:rsidRDefault="006D2749">
    <w:pPr>
      <w:pStyle w:val="Header"/>
      <w:rPr>
        <w:sz w:val="16"/>
        <w:szCs w:val="16"/>
        <w:u w:val="single"/>
      </w:rPr>
    </w:pPr>
    <w:r>
      <w:rPr>
        <w:sz w:val="16"/>
        <w:szCs w:val="16"/>
        <w:u w:val="single"/>
      </w:rPr>
      <w:t>Obrazec P-10</w:t>
    </w:r>
    <w:r w:rsidRPr="008124A5">
      <w:rPr>
        <w:sz w:val="16"/>
        <w:szCs w:val="16"/>
        <w:u w:val="single"/>
      </w:rPr>
      <w:tab/>
    </w:r>
    <w:r w:rsidRPr="008124A5">
      <w:rPr>
        <w:sz w:val="16"/>
        <w:szCs w:val="16"/>
        <w:u w:val="single"/>
      </w:rPr>
      <w:tab/>
      <w:t>P</w:t>
    </w:r>
    <w:r>
      <w:rPr>
        <w:sz w:val="16"/>
        <w:szCs w:val="16"/>
        <w:u w:val="single"/>
      </w:rPr>
      <w:t>ooblastilo za pridobitev potrdila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4379E"/>
    <w:rsid w:val="000561D4"/>
    <w:rsid w:val="00073B7D"/>
    <w:rsid w:val="000A387B"/>
    <w:rsid w:val="000D5418"/>
    <w:rsid w:val="000F54DF"/>
    <w:rsid w:val="001050B3"/>
    <w:rsid w:val="001202CF"/>
    <w:rsid w:val="00130DA6"/>
    <w:rsid w:val="001443B9"/>
    <w:rsid w:val="0016547D"/>
    <w:rsid w:val="00166341"/>
    <w:rsid w:val="001729DD"/>
    <w:rsid w:val="001B161A"/>
    <w:rsid w:val="001C626B"/>
    <w:rsid w:val="001E1ED4"/>
    <w:rsid w:val="001E675F"/>
    <w:rsid w:val="001F0B07"/>
    <w:rsid w:val="001F0E90"/>
    <w:rsid w:val="001F3E13"/>
    <w:rsid w:val="001F5704"/>
    <w:rsid w:val="001F6BB4"/>
    <w:rsid w:val="002165A0"/>
    <w:rsid w:val="0021744A"/>
    <w:rsid w:val="0022246B"/>
    <w:rsid w:val="00223518"/>
    <w:rsid w:val="00241EBB"/>
    <w:rsid w:val="00261C91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7CCC"/>
    <w:rsid w:val="00385A94"/>
    <w:rsid w:val="003C2EE8"/>
    <w:rsid w:val="003C7A7D"/>
    <w:rsid w:val="004046B3"/>
    <w:rsid w:val="00417B3F"/>
    <w:rsid w:val="004459DA"/>
    <w:rsid w:val="00450149"/>
    <w:rsid w:val="00486BD4"/>
    <w:rsid w:val="00493163"/>
    <w:rsid w:val="00495567"/>
    <w:rsid w:val="004B546F"/>
    <w:rsid w:val="005139C0"/>
    <w:rsid w:val="005162AD"/>
    <w:rsid w:val="0052318A"/>
    <w:rsid w:val="0053156F"/>
    <w:rsid w:val="00547C0A"/>
    <w:rsid w:val="00555F5B"/>
    <w:rsid w:val="00563FEE"/>
    <w:rsid w:val="00582005"/>
    <w:rsid w:val="00585C18"/>
    <w:rsid w:val="0059118E"/>
    <w:rsid w:val="005920B4"/>
    <w:rsid w:val="00595AF3"/>
    <w:rsid w:val="005B0969"/>
    <w:rsid w:val="00634D4E"/>
    <w:rsid w:val="00637B34"/>
    <w:rsid w:val="00680BB8"/>
    <w:rsid w:val="006824A9"/>
    <w:rsid w:val="00685894"/>
    <w:rsid w:val="00691B8E"/>
    <w:rsid w:val="006937B4"/>
    <w:rsid w:val="006A47E8"/>
    <w:rsid w:val="006B1134"/>
    <w:rsid w:val="006C21BA"/>
    <w:rsid w:val="006D2749"/>
    <w:rsid w:val="006D4FC4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740B0"/>
    <w:rsid w:val="007D714D"/>
    <w:rsid w:val="007E63CC"/>
    <w:rsid w:val="008124A5"/>
    <w:rsid w:val="00836663"/>
    <w:rsid w:val="00854783"/>
    <w:rsid w:val="0086566A"/>
    <w:rsid w:val="00882F24"/>
    <w:rsid w:val="00884744"/>
    <w:rsid w:val="008944CE"/>
    <w:rsid w:val="008A24DC"/>
    <w:rsid w:val="008B78DF"/>
    <w:rsid w:val="008C0A74"/>
    <w:rsid w:val="008D33E1"/>
    <w:rsid w:val="00910AB0"/>
    <w:rsid w:val="00910ED4"/>
    <w:rsid w:val="00923C18"/>
    <w:rsid w:val="009628B0"/>
    <w:rsid w:val="00967D3E"/>
    <w:rsid w:val="00972A5F"/>
    <w:rsid w:val="00974D5D"/>
    <w:rsid w:val="00994B35"/>
    <w:rsid w:val="009B5B0C"/>
    <w:rsid w:val="009C331A"/>
    <w:rsid w:val="009D4A0E"/>
    <w:rsid w:val="00A043B5"/>
    <w:rsid w:val="00A16B92"/>
    <w:rsid w:val="00A44228"/>
    <w:rsid w:val="00A45C27"/>
    <w:rsid w:val="00A5568E"/>
    <w:rsid w:val="00A627CC"/>
    <w:rsid w:val="00A70CBF"/>
    <w:rsid w:val="00A96C33"/>
    <w:rsid w:val="00B00479"/>
    <w:rsid w:val="00B05B8C"/>
    <w:rsid w:val="00B12FF7"/>
    <w:rsid w:val="00B422D7"/>
    <w:rsid w:val="00B454CE"/>
    <w:rsid w:val="00B70117"/>
    <w:rsid w:val="00B70432"/>
    <w:rsid w:val="00BA3996"/>
    <w:rsid w:val="00BB3FFF"/>
    <w:rsid w:val="00BE3FA0"/>
    <w:rsid w:val="00C04683"/>
    <w:rsid w:val="00C1412D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D0337F"/>
    <w:rsid w:val="00D2426D"/>
    <w:rsid w:val="00D41F4A"/>
    <w:rsid w:val="00D424A3"/>
    <w:rsid w:val="00D52EC0"/>
    <w:rsid w:val="00D81419"/>
    <w:rsid w:val="00D87B8E"/>
    <w:rsid w:val="00DF327F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9B2"/>
    <w:rsid w:val="00F06C31"/>
    <w:rsid w:val="00F23652"/>
    <w:rsid w:val="00F2624A"/>
    <w:rsid w:val="00F26BA9"/>
    <w:rsid w:val="00F34579"/>
    <w:rsid w:val="00F34B7E"/>
    <w:rsid w:val="00F50AC6"/>
    <w:rsid w:val="00F550A8"/>
    <w:rsid w:val="00F94E5E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660F32"/>
  <w15:docId w15:val="{FE457B83-A6EF-4FDA-8C81-0EECEB57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Veronika Kuralt</cp:lastModifiedBy>
  <cp:revision>6</cp:revision>
  <cp:lastPrinted>2017-10-09T07:27:00Z</cp:lastPrinted>
  <dcterms:created xsi:type="dcterms:W3CDTF">2022-06-20T17:30:00Z</dcterms:created>
  <dcterms:modified xsi:type="dcterms:W3CDTF">2022-06-23T13:47:00Z</dcterms:modified>
</cp:coreProperties>
</file>